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19" w:rsidRPr="00766A19" w:rsidRDefault="00766A19" w:rsidP="00766A19">
      <w:r w:rsidRPr="00766A19">
        <w:t>Образовательная область: «Творчество»</w:t>
      </w:r>
    </w:p>
    <w:p w:rsidR="00766A19" w:rsidRPr="00766A19" w:rsidRDefault="00766A19" w:rsidP="00766A19">
      <w:r w:rsidRPr="00766A19">
        <w:t>Раздел: «Музыка»</w:t>
      </w:r>
    </w:p>
    <w:p w:rsidR="00766A19" w:rsidRPr="00766A19" w:rsidRDefault="00766A19" w:rsidP="00766A19"/>
    <w:tbl>
      <w:tblPr>
        <w:tblStyle w:val="5"/>
        <w:tblW w:w="10332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828"/>
        <w:gridCol w:w="7452"/>
        <w:gridCol w:w="2052"/>
      </w:tblGrid>
      <w:tr w:rsidR="00766A19" w:rsidRPr="00766A19" w:rsidTr="009A3F87">
        <w:tc>
          <w:tcPr>
            <w:tcW w:w="828" w:type="dxa"/>
          </w:tcPr>
          <w:p w:rsidR="00766A19" w:rsidRPr="00766A19" w:rsidRDefault="00766A19" w:rsidP="00766A19"/>
          <w:p w:rsidR="00766A19" w:rsidRPr="00766A19" w:rsidRDefault="00766A19" w:rsidP="00766A19">
            <w:r w:rsidRPr="00766A19">
              <w:t>№</w:t>
            </w:r>
          </w:p>
        </w:tc>
        <w:tc>
          <w:tcPr>
            <w:tcW w:w="7452" w:type="dxa"/>
          </w:tcPr>
          <w:p w:rsidR="00766A19" w:rsidRPr="00766A19" w:rsidRDefault="00766A19" w:rsidP="00766A19"/>
          <w:p w:rsidR="00766A19" w:rsidRPr="00766A19" w:rsidRDefault="00766A19" w:rsidP="00766A19">
            <w:r w:rsidRPr="00766A19">
              <w:t xml:space="preserve">Содержание 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Количество организованной учебной деятельности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 детском садике своём очень весело живём»</w:t>
            </w:r>
          </w:p>
          <w:p w:rsidR="00766A19" w:rsidRPr="00766A19" w:rsidRDefault="00766A19" w:rsidP="00766A19">
            <w:r w:rsidRPr="00766A19">
              <w:t>Цель: Развивать  представления об отражении в музыке  явлений окружающей жизни.</w:t>
            </w:r>
          </w:p>
        </w:tc>
        <w:tc>
          <w:tcPr>
            <w:tcW w:w="2052" w:type="dxa"/>
          </w:tcPr>
          <w:p w:rsidR="00766A19" w:rsidRPr="00766A19" w:rsidRDefault="00766A19" w:rsidP="00766A19"/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«Собираем урожай»</w:t>
            </w:r>
          </w:p>
          <w:p w:rsidR="00766A19" w:rsidRPr="00766A19" w:rsidRDefault="00766A19" w:rsidP="00766A19">
            <w:r w:rsidRPr="00766A19">
              <w:t>Цель: Развивать  интерес к восприятию песен, танцев, хороводов, игр.</w:t>
            </w:r>
          </w:p>
        </w:tc>
        <w:tc>
          <w:tcPr>
            <w:tcW w:w="2052" w:type="dxa"/>
          </w:tcPr>
          <w:p w:rsidR="00766A19" w:rsidRPr="00766A19" w:rsidRDefault="00766A19" w:rsidP="00766A19"/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«Прогулка с мамой»</w:t>
            </w:r>
          </w:p>
          <w:p w:rsidR="00766A19" w:rsidRPr="00766A19" w:rsidRDefault="00766A19" w:rsidP="00766A19">
            <w:r w:rsidRPr="00766A19">
              <w:t>Цель: Развивать  элементарные  выразительные средства, создающие музыкальный образ.</w:t>
            </w:r>
          </w:p>
        </w:tc>
        <w:tc>
          <w:tcPr>
            <w:tcW w:w="2052" w:type="dxa"/>
          </w:tcPr>
          <w:p w:rsidR="00766A19" w:rsidRPr="00766A19" w:rsidRDefault="00766A19" w:rsidP="00766A19"/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«Кукла </w:t>
            </w:r>
            <w:proofErr w:type="spellStart"/>
            <w:r w:rsidRPr="00766A19">
              <w:t>Айгерим</w:t>
            </w:r>
            <w:proofErr w:type="spellEnd"/>
            <w:r w:rsidRPr="00766A19">
              <w:t xml:space="preserve"> в гостях у детей»</w:t>
            </w:r>
          </w:p>
          <w:p w:rsidR="00766A19" w:rsidRPr="00766A19" w:rsidRDefault="00766A19" w:rsidP="00766A19">
            <w:r w:rsidRPr="00766A19">
              <w:t>Цель: Побуждать  выполнять танцевальные движения, игровые музыкальные действия.</w:t>
            </w:r>
          </w:p>
        </w:tc>
        <w:tc>
          <w:tcPr>
            <w:tcW w:w="2052" w:type="dxa"/>
          </w:tcPr>
          <w:p w:rsidR="00766A19" w:rsidRPr="00766A19" w:rsidRDefault="00766A19" w:rsidP="00766A19"/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«Путешествие на лошадке»</w:t>
            </w:r>
          </w:p>
          <w:p w:rsidR="00766A19" w:rsidRPr="00766A19" w:rsidRDefault="00766A19" w:rsidP="00766A19">
            <w:r w:rsidRPr="00766A19">
              <w:t>Цель: Побуждать детей к  творческим проявлениям в музыкально – игровой и танцевальной деятельности.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«Подарок детям от куклы </w:t>
            </w:r>
            <w:proofErr w:type="spellStart"/>
            <w:r w:rsidRPr="00766A19">
              <w:t>Айгерим</w:t>
            </w:r>
            <w:proofErr w:type="spellEnd"/>
            <w:r w:rsidRPr="00766A19">
              <w:t xml:space="preserve">» </w:t>
            </w:r>
          </w:p>
          <w:p w:rsidR="00766A19" w:rsidRPr="00766A19" w:rsidRDefault="00766A19" w:rsidP="00766A19">
            <w:r w:rsidRPr="00766A19">
              <w:t xml:space="preserve">Цель: Побуждать  детей к творческой импровизации игрового образа.   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7.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>Цель: Развивать  интерес к исполнению песен, танцев, хороводов, игр. Закреплять  приобретенные  навыки.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8.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«Осенняя песенка»</w:t>
            </w:r>
          </w:p>
          <w:p w:rsidR="00766A19" w:rsidRPr="00766A19" w:rsidRDefault="00766A19" w:rsidP="00766A19">
            <w:r w:rsidRPr="00766A19">
              <w:t>Цель: Развивать  музыкально – эстетическое восприятие песен осенней тематики.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9.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«Мы едем, едем, едем…»</w:t>
            </w:r>
          </w:p>
          <w:p w:rsidR="00766A19" w:rsidRPr="00766A19" w:rsidRDefault="00766A19" w:rsidP="00766A19">
            <w:r w:rsidRPr="00766A19">
              <w:t>Цель: Формировать основы  элементарных песенных творческих проявлений; побуждать импровизировать в песенках.</w:t>
            </w:r>
          </w:p>
        </w:tc>
        <w:tc>
          <w:tcPr>
            <w:tcW w:w="2052" w:type="dxa"/>
          </w:tcPr>
          <w:p w:rsidR="00766A19" w:rsidRPr="00766A19" w:rsidRDefault="00766A19" w:rsidP="00766A19"/>
          <w:p w:rsidR="00766A19" w:rsidRPr="00766A19" w:rsidRDefault="00766A19" w:rsidP="00766A19"/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10.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 осеннем лесу»</w:t>
            </w:r>
          </w:p>
          <w:p w:rsidR="00766A19" w:rsidRPr="00766A19" w:rsidRDefault="00766A19" w:rsidP="00766A19">
            <w:r w:rsidRPr="00766A19">
              <w:t>Цель: Побуждать  сопереживать  и эмоционально отзываться на характер и содержание песни, танца, игры.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«Я люблю свою собачку»</w:t>
            </w:r>
          </w:p>
          <w:p w:rsidR="00766A19" w:rsidRPr="00766A19" w:rsidRDefault="00766A19" w:rsidP="00766A19">
            <w:r w:rsidRPr="00766A19">
              <w:t>Цель: Побуждать  детей к творческому самовыражению в песнях, музыкальных  играх, упражнениях, проявлять собственное  видение выразительности движений.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«Поём и танцуем»</w:t>
            </w:r>
          </w:p>
          <w:p w:rsidR="00766A19" w:rsidRPr="00766A19" w:rsidRDefault="00766A19" w:rsidP="00766A19">
            <w:r w:rsidRPr="00766A19">
              <w:t>Цель: Побуждать  к музыкальн</w:t>
            </w:r>
            <w:proofErr w:type="gramStart"/>
            <w:r w:rsidRPr="00766A19">
              <w:t>о-</w:t>
            </w:r>
            <w:proofErr w:type="gramEnd"/>
            <w:r w:rsidRPr="00766A19">
              <w:t xml:space="preserve"> творческим проявлениям в пении, в движении.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13.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«Мой листочек золотой»</w:t>
            </w:r>
          </w:p>
          <w:p w:rsidR="00766A19" w:rsidRPr="00766A19" w:rsidRDefault="00766A19" w:rsidP="00766A19">
            <w:r w:rsidRPr="00766A19">
              <w:t>Цель: Развивать  представления об образной природе музыки в процессе ознакомления с произведениями, имеющими яркий контрастный образ.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14.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«Мы играем и поём»</w:t>
            </w:r>
          </w:p>
          <w:p w:rsidR="00766A19" w:rsidRPr="00766A19" w:rsidRDefault="00766A19" w:rsidP="00766A19">
            <w:r w:rsidRPr="00766A19">
              <w:t>Цель: Развивать  сопереживание  музыке, эмоциональную  отзывчивость  на музыкальные произведения, яркие по характеру, доступные по содержанию.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15.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«Кошка и котята»</w:t>
            </w:r>
          </w:p>
          <w:p w:rsidR="00766A19" w:rsidRPr="00766A19" w:rsidRDefault="00766A19" w:rsidP="00766A19">
            <w:r w:rsidRPr="00766A19">
              <w:t xml:space="preserve">Цель: Способствовать проявлению эмоциональной отзывчивости, </w:t>
            </w:r>
            <w:r w:rsidRPr="00766A19">
              <w:lastRenderedPageBreak/>
              <w:t>различать контраст в музыке.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lastRenderedPageBreak/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lastRenderedPageBreak/>
              <w:t>16.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>Цель: Развивать  интерес к исполнению песен, танцев, хороводов, игр. Закреплять  приобретенные навыки.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17.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 «Осень дивная пора»</w:t>
            </w:r>
          </w:p>
          <w:p w:rsidR="00766A19" w:rsidRPr="00766A19" w:rsidRDefault="00766A19" w:rsidP="00766A19">
            <w:r w:rsidRPr="00766A19">
              <w:t>Цель: Развивать музыкально – двигательные представления.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18.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На </w:t>
            </w:r>
            <w:proofErr w:type="spellStart"/>
            <w:r w:rsidRPr="00766A19">
              <w:t>джайляу</w:t>
            </w:r>
            <w:proofErr w:type="spellEnd"/>
            <w:r w:rsidRPr="00766A19">
              <w:t>»</w:t>
            </w:r>
          </w:p>
          <w:p w:rsidR="00766A19" w:rsidRPr="00766A19" w:rsidRDefault="00766A19" w:rsidP="00766A19">
            <w:r w:rsidRPr="00766A19">
              <w:t>Цель: Приобщать  детей к основам музыкальной культуры, к различным направлениям музыкального искусства, к произведениям народного репертуара.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19.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«Моя любимая кукла»</w:t>
            </w:r>
          </w:p>
          <w:p w:rsidR="00766A19" w:rsidRPr="00766A19" w:rsidRDefault="00766A19" w:rsidP="00766A19">
            <w:r w:rsidRPr="00766A19">
              <w:t>Цель: Развивать  дифференцированное  музыкальное  восприятие  произведений, учить различать изобразительные особенности музыки.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20.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«Мы играем и поём»</w:t>
            </w:r>
          </w:p>
          <w:p w:rsidR="00766A19" w:rsidRPr="00766A19" w:rsidRDefault="00766A19" w:rsidP="00766A19">
            <w:r w:rsidRPr="00766A19">
              <w:t>Цель: Развивать  музыкально – сенсорное  восприятие.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 гости к ёлочке – красе»</w:t>
            </w:r>
          </w:p>
          <w:p w:rsidR="00766A19" w:rsidRPr="00766A19" w:rsidRDefault="00766A19" w:rsidP="00766A19">
            <w:r w:rsidRPr="00766A19">
              <w:t>Цель: Побуждать  к музыкально – творческим проявлениям: передавать характер весёлой пляски в пластических импровизациях.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</w:t>
            </w:r>
            <w:proofErr w:type="spellStart"/>
            <w:r w:rsidRPr="00766A19">
              <w:t>Ёлочкины</w:t>
            </w:r>
            <w:proofErr w:type="spellEnd"/>
            <w:r w:rsidRPr="00766A19">
              <w:t xml:space="preserve"> сны»</w:t>
            </w:r>
          </w:p>
          <w:p w:rsidR="00766A19" w:rsidRPr="00766A19" w:rsidRDefault="00766A19" w:rsidP="00766A19">
            <w:r w:rsidRPr="00766A19">
              <w:t>Цель: Развивать  целостное  музыкально – эстетическое восприятие музыкальных произведений новогоднего репертуара.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23.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«Новогодние игрушки»</w:t>
            </w:r>
          </w:p>
          <w:p w:rsidR="00766A19" w:rsidRPr="00766A19" w:rsidRDefault="00766A19" w:rsidP="00766A19">
            <w:r w:rsidRPr="00766A19">
              <w:t>Цель: Развивать  музыкально – сенсорное  восприятие основных отношений музыкальных звуков, контрастных по высоте, длительности, динамическим отношениям, тембру.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24.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«Новогодний хоровод»             </w:t>
            </w:r>
          </w:p>
          <w:p w:rsidR="00766A19" w:rsidRPr="00766A19" w:rsidRDefault="00766A19" w:rsidP="00766A19">
            <w:r w:rsidRPr="00766A19">
              <w:t xml:space="preserve">Цель: Развивать дифференцированное  восприятие   музыки и движений игр, танцев, хороводов.      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25.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«Ёлочка, колкая иголочка»</w:t>
            </w:r>
          </w:p>
          <w:p w:rsidR="00766A19" w:rsidRPr="00766A19" w:rsidRDefault="00766A19" w:rsidP="00766A19">
            <w:r w:rsidRPr="00766A19">
              <w:t>Цель: Побуждать к сопереживанию (характера и содержания) и к эмоциональной отзывчивости на песни разного репертуара, имеющие конкретное содержание.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26.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«Кто в саду играет?»</w:t>
            </w:r>
          </w:p>
          <w:p w:rsidR="00766A19" w:rsidRPr="00766A19" w:rsidRDefault="00766A19" w:rsidP="00766A19">
            <w:r w:rsidRPr="00766A19">
              <w:t>Цель: Развивать  восприятие способов выполнения движений, обращать  внимание на согласованность движений с характером музыки и яркими средствами музыкальной выразительности.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27.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«Кукла </w:t>
            </w:r>
            <w:proofErr w:type="spellStart"/>
            <w:r w:rsidRPr="00766A19">
              <w:t>Айгерим</w:t>
            </w:r>
            <w:proofErr w:type="spellEnd"/>
            <w:r w:rsidRPr="00766A19">
              <w:t xml:space="preserve"> и её друзья»</w:t>
            </w:r>
          </w:p>
          <w:p w:rsidR="00766A19" w:rsidRPr="00766A19" w:rsidRDefault="00766A19" w:rsidP="00766A19">
            <w:r w:rsidRPr="00766A19">
              <w:t>Цель: Учить ориентировке в пространстве: ходить ритмично друг за другом по прямой линии, двигаться парами по кругу, легко бежать  друг за другом, по кругу  и затем  разбегаясь врассыпную.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28.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 Кукла </w:t>
            </w:r>
            <w:proofErr w:type="spellStart"/>
            <w:r w:rsidRPr="00766A19">
              <w:t>Айгерим</w:t>
            </w:r>
            <w:proofErr w:type="spellEnd"/>
            <w:r w:rsidRPr="00766A19">
              <w:t xml:space="preserve"> заболела»</w:t>
            </w:r>
          </w:p>
          <w:p w:rsidR="00766A19" w:rsidRPr="00766A19" w:rsidRDefault="00766A19" w:rsidP="00766A19">
            <w:r w:rsidRPr="00766A19">
              <w:t>Цель: Учить  различать изобразительные особенности музыки:  контрастные средства музыкальной выразительности (темп, регистр, динамику, тембр).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29.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 xml:space="preserve">Цель. Развивать  интерес к исполнению упражнений, песен, танцев, хороводов, игр. </w:t>
            </w:r>
          </w:p>
          <w:p w:rsidR="00766A19" w:rsidRPr="00766A19" w:rsidRDefault="00766A19" w:rsidP="00766A19">
            <w:r w:rsidRPr="00766A19">
              <w:t>Закреплять  приобретенные навыки.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30.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«Катился Колобок»</w:t>
            </w:r>
          </w:p>
          <w:p w:rsidR="00766A19" w:rsidRPr="00766A19" w:rsidRDefault="00766A19" w:rsidP="00766A19">
            <w:r w:rsidRPr="00766A19">
              <w:t>Цель: Развивать  интерес к восприятию игр, танцев, песен.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«Зимушка – зима»</w:t>
            </w:r>
          </w:p>
          <w:p w:rsidR="00766A19" w:rsidRPr="00766A19" w:rsidRDefault="00766A19" w:rsidP="00766A19">
            <w:r w:rsidRPr="00766A19">
              <w:lastRenderedPageBreak/>
              <w:t>Цель: Развивать основы  культуры слушания музыки, побуждать слушать заинтересованно и внимательно до конца, не отвлекаясь.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lastRenderedPageBreak/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lastRenderedPageBreak/>
              <w:t>32.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«Зимние забавы»</w:t>
            </w:r>
          </w:p>
          <w:p w:rsidR="00766A19" w:rsidRPr="00766A19" w:rsidRDefault="00766A19" w:rsidP="00766A19">
            <w:r w:rsidRPr="00766A19">
              <w:t>Цель: Активизировать  восприятие музыки и движений в музыкальных играх, хороводах, танцах детского народного репертуара различного характера и содержания.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33.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«Снежинки – пушинки»</w:t>
            </w:r>
          </w:p>
          <w:p w:rsidR="00766A19" w:rsidRPr="00766A19" w:rsidRDefault="00766A19" w:rsidP="00766A19">
            <w:r w:rsidRPr="00766A19">
              <w:t>Цель: Обогащать  музыкально – двигательные представления.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34.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«Зайка – </w:t>
            </w:r>
            <w:proofErr w:type="spellStart"/>
            <w:r w:rsidRPr="00766A19">
              <w:t>побегайка</w:t>
            </w:r>
            <w:proofErr w:type="spellEnd"/>
            <w:r w:rsidRPr="00766A19">
              <w:t>»</w:t>
            </w:r>
          </w:p>
          <w:p w:rsidR="00766A19" w:rsidRPr="00766A19" w:rsidRDefault="00766A19" w:rsidP="00766A19">
            <w:r w:rsidRPr="00766A19">
              <w:t>Цель: Развивать умения различать  элементарные  выразительные  средства, создающие музыкальный образ:  музыкальные, внемузыкальные.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35.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«Зимняя сказка»</w:t>
            </w:r>
          </w:p>
          <w:p w:rsidR="00766A19" w:rsidRPr="00766A19" w:rsidRDefault="00766A19" w:rsidP="00766A19">
            <w:r w:rsidRPr="00766A19">
              <w:t>Цель: Развивать  умения поддерживать попытки выражать в элементарных эстетических суждениях свои впечатления и отношение к характеру  и содержанию прослушанной музыки.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36.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«Садик очень я люблю»</w:t>
            </w:r>
          </w:p>
          <w:p w:rsidR="00766A19" w:rsidRPr="00766A19" w:rsidRDefault="00766A19" w:rsidP="00766A19">
            <w:r w:rsidRPr="00766A19">
              <w:t>Цель: Стимулировать  интерес  к песне, потребность в слушании песенных музыкальных произведений.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37.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«На бабушкином дворе»</w:t>
            </w:r>
          </w:p>
          <w:p w:rsidR="00766A19" w:rsidRPr="00766A19" w:rsidRDefault="00766A19" w:rsidP="00766A19">
            <w:r w:rsidRPr="00766A19">
              <w:t>Цель: Воспринимать  образные движения, выделять  особенности  характера конкретного образа (весёлый – грустный), а также наиболее важные черты (хитрый, неуклюжий, трусливый).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38.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«Угадай,  на чём играю?»</w:t>
            </w:r>
          </w:p>
          <w:p w:rsidR="00766A19" w:rsidRPr="00766A19" w:rsidRDefault="00766A19" w:rsidP="00766A19">
            <w:r w:rsidRPr="00766A19">
              <w:t>Цель: Побуждать  к творческим импровизациям в соответствии с заданным содержанием, подбирать  инструменты,  подходящие  по тембру.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39.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«Моя любимая игрушка»</w:t>
            </w:r>
          </w:p>
          <w:p w:rsidR="00766A19" w:rsidRPr="00766A19" w:rsidRDefault="00766A19" w:rsidP="00766A19">
            <w:r w:rsidRPr="00766A19">
              <w:t xml:space="preserve">Цель: Обучать  различать некоторые виды музыкально – </w:t>
            </w:r>
            <w:proofErr w:type="gramStart"/>
            <w:r w:rsidRPr="00766A19">
              <w:t>ритмической деятельности</w:t>
            </w:r>
            <w:proofErr w:type="gramEnd"/>
            <w:r w:rsidRPr="00766A19">
              <w:t xml:space="preserve"> (игра, танец).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40.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>Цель: Развивать  интерес к исполнению упражнений, песен, танцев, хороводов, игр.</w:t>
            </w:r>
          </w:p>
          <w:p w:rsidR="00766A19" w:rsidRPr="00766A19" w:rsidRDefault="00766A19" w:rsidP="00766A19">
            <w:r w:rsidRPr="00766A19">
              <w:t xml:space="preserve"> Закреплять  приобретенные навыки.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«Петушок золотой гребешок»</w:t>
            </w:r>
          </w:p>
          <w:p w:rsidR="00766A19" w:rsidRPr="00766A19" w:rsidRDefault="00766A19" w:rsidP="00766A19">
            <w:r w:rsidRPr="00766A19">
              <w:t>Цель: Побуждать воспринимать и понимать сюжетное содержание игры, танца: убегать – догонять, прятаться – находить, вникать в несложную композицию.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«Песенка – </w:t>
            </w:r>
            <w:proofErr w:type="spellStart"/>
            <w:r w:rsidRPr="00766A19">
              <w:t>чудесенка</w:t>
            </w:r>
            <w:proofErr w:type="spellEnd"/>
            <w:r w:rsidRPr="00766A19">
              <w:t>»</w:t>
            </w:r>
          </w:p>
          <w:p w:rsidR="00766A19" w:rsidRPr="00766A19" w:rsidRDefault="00766A19" w:rsidP="00766A19">
            <w:r w:rsidRPr="00766A19">
              <w:t xml:space="preserve">Цель: Учить сохранять правильную осанку во время пения; петь напевно, протяжно </w:t>
            </w:r>
            <w:proofErr w:type="spellStart"/>
            <w:r w:rsidRPr="00766A19">
              <w:t>пропевать</w:t>
            </w:r>
            <w:proofErr w:type="spellEnd"/>
            <w:r w:rsidRPr="00766A19">
              <w:t xml:space="preserve"> концы слов и фраз;  внятно, ясно </w:t>
            </w:r>
            <w:proofErr w:type="spellStart"/>
            <w:r w:rsidRPr="00766A19">
              <w:t>пропевать</w:t>
            </w:r>
            <w:proofErr w:type="spellEnd"/>
            <w:r w:rsidRPr="00766A19">
              <w:t xml:space="preserve"> слова песни, чётко артикулируя гласные и согласные звуки.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43.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«Мамочка моя, я люблю тебя»</w:t>
            </w:r>
          </w:p>
          <w:p w:rsidR="00766A19" w:rsidRPr="00766A19" w:rsidRDefault="00766A19" w:rsidP="00766A19">
            <w:r w:rsidRPr="00766A19">
              <w:t>Цель: Развивать  музыкально – эстетическое  восприятие  песен  народного и современного репертуара, связанных, прежде всего, с образами родной семьи, дома.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44.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«Мы для мамы потанцуем»</w:t>
            </w:r>
          </w:p>
          <w:p w:rsidR="00766A19" w:rsidRPr="00766A19" w:rsidRDefault="00766A19" w:rsidP="00766A19">
            <w:r w:rsidRPr="00766A19">
              <w:t>Цель: Активизировать  восприятие музыки и движений народного и современного репертуара, связанных с жизнедеятельностью ребёнка в семье.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45.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«Подарок для мамы»</w:t>
            </w:r>
          </w:p>
          <w:p w:rsidR="00766A19" w:rsidRPr="00766A19" w:rsidRDefault="00766A19" w:rsidP="00766A19">
            <w:r w:rsidRPr="00766A19">
              <w:lastRenderedPageBreak/>
              <w:t>Цель: Формировать опыт  ценностных  ориентаций  по отношению к домашнему миру, семье.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lastRenderedPageBreak/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lastRenderedPageBreak/>
              <w:t>46.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«Песенка для мамы»</w:t>
            </w:r>
          </w:p>
          <w:p w:rsidR="00766A19" w:rsidRPr="00766A19" w:rsidRDefault="00766A19" w:rsidP="00766A19">
            <w:r w:rsidRPr="00766A19">
              <w:t xml:space="preserve">Цель: Побуждать к целостному восприятию песни. </w:t>
            </w:r>
            <w:proofErr w:type="gramStart"/>
            <w:r w:rsidRPr="00766A19">
              <w:t>Учить  восприятию  средств выразительности  пения:  настроение, характер музыки (весёлый, грустный),  некоторые чувства, интонаций  (вопрос – ответ).</w:t>
            </w:r>
            <w:proofErr w:type="gramEnd"/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47.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 «Бабушка моя»</w:t>
            </w:r>
          </w:p>
          <w:p w:rsidR="00766A19" w:rsidRPr="00766A19" w:rsidRDefault="00766A19" w:rsidP="00766A19">
            <w:r w:rsidRPr="00766A19">
              <w:t>Цель: расширять  объём  исполняемых песен, связанный с образом семьи, дома.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48.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 xml:space="preserve">Цель: Развивать  интерес к исполнению упражнений, песен, танцев, хороводов, игр. </w:t>
            </w:r>
          </w:p>
          <w:p w:rsidR="00766A19" w:rsidRPr="00766A19" w:rsidRDefault="00766A19" w:rsidP="00766A19">
            <w:r w:rsidRPr="00766A19">
              <w:t>Закреплять  приобретенные навыки.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49.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 «Есть у солнышка друзья»</w:t>
            </w:r>
          </w:p>
          <w:p w:rsidR="00766A19" w:rsidRPr="00766A19" w:rsidRDefault="00766A19" w:rsidP="00766A19">
            <w:r w:rsidRPr="00766A19">
              <w:t>Цель: Учить  называть основные и танцевальные движения.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50.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«Котик, милый, покажись»</w:t>
            </w:r>
          </w:p>
          <w:p w:rsidR="00766A19" w:rsidRPr="00766A19" w:rsidRDefault="00766A19" w:rsidP="00766A19">
            <w:r w:rsidRPr="00766A19">
              <w:t>Цель: Поддерживать  стремление выражать свои впечатления и собственное отношение к исполняемому репертуару в элементарных эстетических суждениях, в рисунке, а также в моделировании характера и содержания музыки и движений.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«Здравствуй, весна - красна!»</w:t>
            </w:r>
          </w:p>
          <w:p w:rsidR="00766A19" w:rsidRPr="00766A19" w:rsidRDefault="00766A19" w:rsidP="00766A19">
            <w:r w:rsidRPr="00766A19">
              <w:t>Цель: Воспитывать  интерес  к  музыке, стремление выражать свои впечатления и собственное отношение к образам природы в ней.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«Тихо – громко»</w:t>
            </w:r>
          </w:p>
          <w:p w:rsidR="00766A19" w:rsidRPr="00766A19" w:rsidRDefault="00766A19" w:rsidP="00766A19">
            <w:r w:rsidRPr="00766A19">
              <w:t>Цель: Учить   различать  контрастные музыкально – выразительные средства, передающие музыкальный образ (музыкальные и внемузыкальные).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53.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 xml:space="preserve">Тема: «В гости </w:t>
            </w:r>
            <w:proofErr w:type="gramStart"/>
            <w:r w:rsidRPr="00766A19">
              <w:t>к</w:t>
            </w:r>
            <w:proofErr w:type="gramEnd"/>
            <w:r w:rsidRPr="00766A19">
              <w:t xml:space="preserve"> </w:t>
            </w:r>
            <w:proofErr w:type="spellStart"/>
            <w:r w:rsidRPr="00766A19">
              <w:t>әже</w:t>
            </w:r>
            <w:proofErr w:type="spellEnd"/>
            <w:r w:rsidRPr="00766A19">
              <w:t>»</w:t>
            </w:r>
          </w:p>
          <w:p w:rsidR="00766A19" w:rsidRPr="00766A19" w:rsidRDefault="00766A19" w:rsidP="00766A19">
            <w:r w:rsidRPr="00766A19">
              <w:t>Цель: Развивать  музыкально – эстетическое восприятие  песен народного репертуара, связанного с образами родной земли,  народа, семьи.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54.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«Музыкальная домбра»</w:t>
            </w:r>
          </w:p>
          <w:p w:rsidR="00766A19" w:rsidRPr="00766A19" w:rsidRDefault="00766A19" w:rsidP="00766A19">
            <w:r w:rsidRPr="00766A19">
              <w:t>Цель: Продолжать  выражать свои музыкальные впечатления в эстетических суждениях, а также в исполнительской творческой деятельности.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55.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«Весенние перезвоны»</w:t>
            </w:r>
          </w:p>
          <w:p w:rsidR="00766A19" w:rsidRPr="00766A19" w:rsidRDefault="00766A19" w:rsidP="00766A19">
            <w:r w:rsidRPr="00766A19">
              <w:t>Цель: Развивать  восприятия музыкальных произведений.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56.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 xml:space="preserve">Цель. Развивать  интерес к исполнению упражнений, песен, танцев, хороводов, игр. </w:t>
            </w:r>
          </w:p>
          <w:p w:rsidR="00766A19" w:rsidRPr="00766A19" w:rsidRDefault="00766A19" w:rsidP="00766A19">
            <w:r w:rsidRPr="00766A19">
              <w:t>Закреплять  приобретенные навыки.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57.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«Эхо степи»</w:t>
            </w:r>
          </w:p>
          <w:p w:rsidR="00766A19" w:rsidRPr="00766A19" w:rsidRDefault="00766A19" w:rsidP="00766A19">
            <w:r w:rsidRPr="00766A19">
              <w:t>Цель: Развивать  эмоциональную отзывчивость  на прослушанное произведение, исполненное на казахских народных инструментах.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58.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«Птичка и птенчики»</w:t>
            </w:r>
          </w:p>
          <w:p w:rsidR="00766A19" w:rsidRPr="00766A19" w:rsidRDefault="00766A19" w:rsidP="00766A19">
            <w:r w:rsidRPr="00766A19">
              <w:t>Цель: Развивать умение  различать музыкально – выразительные средства, передающие музыкальный образ (регистр)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59.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«По дороге жук…»</w:t>
            </w:r>
          </w:p>
          <w:p w:rsidR="00766A19" w:rsidRPr="00766A19" w:rsidRDefault="00766A19" w:rsidP="00766A19">
            <w:r w:rsidRPr="00766A19">
              <w:t>Цель: Побуждать  к   элементарному  выражению своих впечатлений  и отношений к характеру и содержанию прослушанной песни.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60.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 гости к нам пришёл петрушка»</w:t>
            </w:r>
          </w:p>
          <w:p w:rsidR="00766A19" w:rsidRPr="00766A19" w:rsidRDefault="00766A19" w:rsidP="00766A19">
            <w:r w:rsidRPr="00766A19">
              <w:lastRenderedPageBreak/>
              <w:t>Цель: Развивать   навыки  выразительного исполнения песен.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lastRenderedPageBreak/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lastRenderedPageBreak/>
              <w:t>61.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 детский сад ходить я рад»</w:t>
            </w:r>
          </w:p>
          <w:p w:rsidR="00766A19" w:rsidRPr="00766A19" w:rsidRDefault="00766A19" w:rsidP="00766A19">
            <w:r w:rsidRPr="00766A19">
              <w:t>Цель: Обучать основам певческой техники: петь всем вместе; по одному, вдвоём, в ансамбле; с помощью взрослого и самостоятельно.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«Звонкие капели»</w:t>
            </w:r>
          </w:p>
          <w:p w:rsidR="00766A19" w:rsidRPr="00766A19" w:rsidRDefault="00766A19" w:rsidP="00766A19">
            <w:r w:rsidRPr="00766A19">
              <w:t>Цель: Прививать  культуру  восприятия музыки, умения  дослушивать её до конца.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63.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«Мой любимый край»</w:t>
            </w:r>
          </w:p>
          <w:p w:rsidR="00766A19" w:rsidRPr="00766A19" w:rsidRDefault="00766A19" w:rsidP="00766A19">
            <w:r w:rsidRPr="00766A19">
              <w:t>Цель: Расширять  объём   исполняемых песен о Родине, о родном крае.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64.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>Цель. Развивать  интерес к исполнению упражнений, песен, танцев, хороводов, игр. Закреплять  приобретенных навыков.</w:t>
            </w:r>
          </w:p>
        </w:tc>
        <w:tc>
          <w:tcPr>
            <w:tcW w:w="2052" w:type="dxa"/>
          </w:tcPr>
          <w:p w:rsidR="00766A19" w:rsidRPr="00766A19" w:rsidRDefault="00766A19" w:rsidP="00766A19"/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65.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«Звонкий май»</w:t>
            </w:r>
          </w:p>
          <w:p w:rsidR="00766A19" w:rsidRPr="00766A19" w:rsidRDefault="00766A19" w:rsidP="00766A19">
            <w:r w:rsidRPr="00766A19">
              <w:t>Цель: Поощрять   запоминать и исполнять  большинство  песен, выученных в течение года.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66.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«На цветочной полянке»</w:t>
            </w:r>
          </w:p>
          <w:p w:rsidR="00766A19" w:rsidRPr="00766A19" w:rsidRDefault="00766A19" w:rsidP="00766A19">
            <w:r w:rsidRPr="00766A19">
              <w:t>Цель: Развивать умение  поддерживать интерес к играм, танцам, хороводам, упражнениям.</w:t>
            </w:r>
          </w:p>
        </w:tc>
        <w:tc>
          <w:tcPr>
            <w:tcW w:w="2052" w:type="dxa"/>
          </w:tcPr>
          <w:p w:rsidR="00766A19" w:rsidRPr="00766A19" w:rsidRDefault="00766A19" w:rsidP="00766A19"/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67.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«Мои любимые игрушки»</w:t>
            </w:r>
          </w:p>
          <w:p w:rsidR="00766A19" w:rsidRPr="00766A19" w:rsidRDefault="00766A19" w:rsidP="00766A19">
            <w:r w:rsidRPr="00766A19">
              <w:t>Цель: Обучать  воспринимать выразительность музыки и движений (характер музыки – весёлый, грустный, адекватность движений).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68.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«Подними ладошки выше»</w:t>
            </w:r>
          </w:p>
          <w:p w:rsidR="00766A19" w:rsidRPr="00766A19" w:rsidRDefault="00766A19" w:rsidP="00766A19">
            <w:r w:rsidRPr="00766A19">
              <w:t>Цель: Развивать  целостность  восприятия (музыки и движений)  упражнений, игр, танцев.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69.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«Я лечу куда хочу»</w:t>
            </w:r>
          </w:p>
          <w:p w:rsidR="00766A19" w:rsidRPr="00766A19" w:rsidRDefault="00766A19" w:rsidP="00766A19">
            <w:r w:rsidRPr="00766A19">
              <w:t>Цель: Побуждать к  эмоциональному  изображению в движениях своего отношения к музыкальному (игровому) образу, к запоминанию формы танца, пониманию конкретных средств  выразительности: музыкальных, внемузыкальных.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70.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«Вот какие мы большие»</w:t>
            </w:r>
          </w:p>
          <w:p w:rsidR="00766A19" w:rsidRPr="00766A19" w:rsidRDefault="00766A19" w:rsidP="00766A19">
            <w:r w:rsidRPr="00766A19">
              <w:t>Цель: Побуждать  к творческим импровизациям движений свободной пляски, к выразительному, непринуждённому исполнению однотипных танцевальных движений.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71.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«Вот как весело у нас»</w:t>
            </w:r>
          </w:p>
          <w:p w:rsidR="00766A19" w:rsidRPr="00766A19" w:rsidRDefault="00766A19" w:rsidP="00766A19">
            <w:r w:rsidRPr="00766A19">
              <w:t>Цель: Побуждать   к творческой импровизации игрового образа –  самостоятельному придумыванию движения игрового персонажа, отражающего  его характер (весёлый или грустный, его особенностей).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" w:type="dxa"/>
          </w:tcPr>
          <w:p w:rsidR="00766A19" w:rsidRPr="00766A19" w:rsidRDefault="00766A19" w:rsidP="00766A19">
            <w:r w:rsidRPr="00766A19">
              <w:t>72.</w:t>
            </w:r>
          </w:p>
        </w:tc>
        <w:tc>
          <w:tcPr>
            <w:tcW w:w="7452" w:type="dxa"/>
          </w:tcPr>
          <w:p w:rsidR="00766A19" w:rsidRPr="00766A19" w:rsidRDefault="00766A19" w:rsidP="00766A19">
            <w:r w:rsidRPr="00766A19">
              <w:t>Тема: «Вспоминаем, повторяем»</w:t>
            </w:r>
          </w:p>
          <w:p w:rsidR="00766A19" w:rsidRPr="00766A19" w:rsidRDefault="00766A19" w:rsidP="00766A19">
            <w:r w:rsidRPr="00766A19">
              <w:t xml:space="preserve">Цель. Развивать  интерес к исполнению упражнений, песен, танцев, хороводов, игр. </w:t>
            </w:r>
          </w:p>
          <w:p w:rsidR="00766A19" w:rsidRPr="00766A19" w:rsidRDefault="00766A19" w:rsidP="00766A19">
            <w:r w:rsidRPr="00766A19">
              <w:t>Закреплять  приобретенные  навыки.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1</w:t>
            </w:r>
          </w:p>
        </w:tc>
      </w:tr>
      <w:tr w:rsidR="00766A19" w:rsidRPr="00766A19" w:rsidTr="009A3F87">
        <w:tc>
          <w:tcPr>
            <w:tcW w:w="8280" w:type="dxa"/>
            <w:gridSpan w:val="2"/>
          </w:tcPr>
          <w:p w:rsidR="00766A19" w:rsidRPr="00766A19" w:rsidRDefault="00766A19" w:rsidP="00766A19">
            <w:r w:rsidRPr="00766A19">
              <w:t xml:space="preserve">            Итого:</w:t>
            </w:r>
          </w:p>
        </w:tc>
        <w:tc>
          <w:tcPr>
            <w:tcW w:w="2052" w:type="dxa"/>
          </w:tcPr>
          <w:p w:rsidR="00766A19" w:rsidRPr="00766A19" w:rsidRDefault="00766A19" w:rsidP="00766A19">
            <w:r w:rsidRPr="00766A19">
              <w:t>72</w:t>
            </w:r>
          </w:p>
        </w:tc>
      </w:tr>
    </w:tbl>
    <w:p w:rsidR="00DE31B9" w:rsidRPr="00766A19" w:rsidRDefault="00DE31B9" w:rsidP="00766A19">
      <w:bookmarkStart w:id="0" w:name="_GoBack"/>
      <w:bookmarkEnd w:id="0"/>
    </w:p>
    <w:sectPr w:rsidR="00DE31B9" w:rsidRPr="0076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2">
    <w:altName w:val="Arial"/>
    <w:charset w:val="00"/>
    <w:family w:val="swiss"/>
    <w:pitch w:val="default"/>
  </w:font>
  <w:font w:name="Lucida Sans Unicode1">
    <w:charset w:val="00"/>
    <w:family w:val="auto"/>
    <w:pitch w:val="variable"/>
  </w:font>
  <w:font w:name="Tahoma2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6C2B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8"/>
    <w:multiLevelType w:val="singleLevel"/>
    <w:tmpl w:val="00000008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F"/>
    <w:multiLevelType w:val="singleLevel"/>
    <w:tmpl w:val="0000000F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1"/>
    <w:multiLevelType w:val="singleLevel"/>
    <w:tmpl w:val="00000011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4"/>
    <w:multiLevelType w:val="singleLevel"/>
    <w:tmpl w:val="00000014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9733744"/>
    <w:multiLevelType w:val="hybridMultilevel"/>
    <w:tmpl w:val="499669CE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E575F5F"/>
    <w:multiLevelType w:val="hybridMultilevel"/>
    <w:tmpl w:val="368AB7AC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860855"/>
    <w:multiLevelType w:val="hybridMultilevel"/>
    <w:tmpl w:val="CF3A8850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C3D5C"/>
    <w:multiLevelType w:val="hybridMultilevel"/>
    <w:tmpl w:val="5AE2E6D4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7304BD2"/>
    <w:multiLevelType w:val="hybridMultilevel"/>
    <w:tmpl w:val="198A1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8F6CF9"/>
    <w:multiLevelType w:val="hybridMultilevel"/>
    <w:tmpl w:val="B0149412"/>
    <w:lvl w:ilvl="0" w:tplc="05E809C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AE16EBB"/>
    <w:multiLevelType w:val="hybridMultilevel"/>
    <w:tmpl w:val="73E8236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6F0CFE"/>
    <w:multiLevelType w:val="multilevel"/>
    <w:tmpl w:val="4EAEBF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3F140B"/>
    <w:multiLevelType w:val="hybridMultilevel"/>
    <w:tmpl w:val="2B9E9410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1864D2B"/>
    <w:multiLevelType w:val="multilevel"/>
    <w:tmpl w:val="4440D154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23DE2A1D"/>
    <w:multiLevelType w:val="hybridMultilevel"/>
    <w:tmpl w:val="AC22008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E82663"/>
    <w:multiLevelType w:val="hybridMultilevel"/>
    <w:tmpl w:val="9A2E8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27EC433B"/>
    <w:multiLevelType w:val="hybridMultilevel"/>
    <w:tmpl w:val="E9526D4C"/>
    <w:lvl w:ilvl="0" w:tplc="AAB8F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8FC7BCC"/>
    <w:multiLevelType w:val="hybridMultilevel"/>
    <w:tmpl w:val="0B82EB00"/>
    <w:lvl w:ilvl="0" w:tplc="05E809C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299B6A17"/>
    <w:multiLevelType w:val="hybridMultilevel"/>
    <w:tmpl w:val="69C8A9BA"/>
    <w:lvl w:ilvl="0" w:tplc="EE5E4D6A">
      <w:start w:val="11"/>
      <w:numFmt w:val="bullet"/>
      <w:lvlText w:val="-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3">
    <w:nsid w:val="2C655406"/>
    <w:multiLevelType w:val="multilevel"/>
    <w:tmpl w:val="F02666F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5E0052"/>
    <w:multiLevelType w:val="hybridMultilevel"/>
    <w:tmpl w:val="F84C154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65F0F70"/>
    <w:multiLevelType w:val="hybridMultilevel"/>
    <w:tmpl w:val="EBA6DCAE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53312F"/>
    <w:multiLevelType w:val="hybridMultilevel"/>
    <w:tmpl w:val="467EE1A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8360AF"/>
    <w:multiLevelType w:val="multilevel"/>
    <w:tmpl w:val="6478C0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DD7265"/>
    <w:multiLevelType w:val="hybridMultilevel"/>
    <w:tmpl w:val="D49AB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86329D"/>
    <w:multiLevelType w:val="hybridMultilevel"/>
    <w:tmpl w:val="D8527ABE"/>
    <w:lvl w:ilvl="0" w:tplc="93440334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4B9E2699"/>
    <w:multiLevelType w:val="hybridMultilevel"/>
    <w:tmpl w:val="861A39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EF25DA2"/>
    <w:multiLevelType w:val="hybridMultilevel"/>
    <w:tmpl w:val="6478C0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261053"/>
    <w:multiLevelType w:val="hybridMultilevel"/>
    <w:tmpl w:val="D570D1C6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8607FF"/>
    <w:multiLevelType w:val="hybridMultilevel"/>
    <w:tmpl w:val="F74A976E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5"/>
        </w:tabs>
        <w:ind w:left="3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5"/>
        </w:tabs>
        <w:ind w:left="3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5"/>
        </w:tabs>
        <w:ind w:left="45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5"/>
        </w:tabs>
        <w:ind w:left="5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5"/>
        </w:tabs>
        <w:ind w:left="5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5"/>
        </w:tabs>
        <w:ind w:left="66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5"/>
        </w:tabs>
        <w:ind w:left="7385" w:hanging="360"/>
      </w:pPr>
      <w:rPr>
        <w:rFonts w:ascii="Wingdings" w:hAnsi="Wingdings" w:hint="default"/>
      </w:rPr>
    </w:lvl>
  </w:abstractNum>
  <w:abstractNum w:abstractNumId="34">
    <w:nsid w:val="64AF5830"/>
    <w:multiLevelType w:val="hybridMultilevel"/>
    <w:tmpl w:val="FAFC532A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58158B5"/>
    <w:multiLevelType w:val="hybridMultilevel"/>
    <w:tmpl w:val="9DCABACA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1010F"/>
    <w:multiLevelType w:val="hybridMultilevel"/>
    <w:tmpl w:val="70EA3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7C66DAE"/>
    <w:multiLevelType w:val="hybridMultilevel"/>
    <w:tmpl w:val="F02666F2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694BB5"/>
    <w:multiLevelType w:val="hybridMultilevel"/>
    <w:tmpl w:val="2F22829A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B894546"/>
    <w:multiLevelType w:val="hybridMultilevel"/>
    <w:tmpl w:val="B84CCF62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DB7AE3"/>
    <w:multiLevelType w:val="multilevel"/>
    <w:tmpl w:val="877635B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496511"/>
    <w:multiLevelType w:val="hybridMultilevel"/>
    <w:tmpl w:val="877635B0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226561"/>
    <w:multiLevelType w:val="hybridMultilevel"/>
    <w:tmpl w:val="2C6EDC18"/>
    <w:lvl w:ilvl="0" w:tplc="934403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4D7186"/>
    <w:multiLevelType w:val="hybridMultilevel"/>
    <w:tmpl w:val="EB1C3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54AA7"/>
    <w:multiLevelType w:val="hybridMultilevel"/>
    <w:tmpl w:val="362C94D8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2"/>
  </w:num>
  <w:num w:numId="5">
    <w:abstractNumId w:val="29"/>
  </w:num>
  <w:num w:numId="6">
    <w:abstractNumId w:val="33"/>
  </w:num>
  <w:num w:numId="7">
    <w:abstractNumId w:val="34"/>
  </w:num>
  <w:num w:numId="8">
    <w:abstractNumId w:val="11"/>
  </w:num>
  <w:num w:numId="9">
    <w:abstractNumId w:val="28"/>
  </w:num>
  <w:num w:numId="10">
    <w:abstractNumId w:val="31"/>
  </w:num>
  <w:num w:numId="11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0"/>
  </w:num>
  <w:num w:numId="16">
    <w:abstractNumId w:val="18"/>
  </w:num>
  <w:num w:numId="17">
    <w:abstractNumId w:val="21"/>
  </w:num>
  <w:num w:numId="18">
    <w:abstractNumId w:val="43"/>
  </w:num>
  <w:num w:numId="19">
    <w:abstractNumId w:val="17"/>
  </w:num>
  <w:num w:numId="20">
    <w:abstractNumId w:val="8"/>
  </w:num>
  <w:num w:numId="21">
    <w:abstractNumId w:val="16"/>
  </w:num>
  <w:num w:numId="22">
    <w:abstractNumId w:val="38"/>
  </w:num>
  <w:num w:numId="23">
    <w:abstractNumId w:val="44"/>
  </w:num>
  <w:num w:numId="24">
    <w:abstractNumId w:val="25"/>
  </w:num>
  <w:num w:numId="25">
    <w:abstractNumId w:val="41"/>
  </w:num>
  <w:num w:numId="26">
    <w:abstractNumId w:val="30"/>
  </w:num>
  <w:num w:numId="27">
    <w:abstractNumId w:val="15"/>
  </w:num>
  <w:num w:numId="28">
    <w:abstractNumId w:val="39"/>
  </w:num>
  <w:num w:numId="29">
    <w:abstractNumId w:val="26"/>
  </w:num>
  <w:num w:numId="30">
    <w:abstractNumId w:val="10"/>
  </w:num>
  <w:num w:numId="31">
    <w:abstractNumId w:val="35"/>
  </w:num>
  <w:num w:numId="32">
    <w:abstractNumId w:val="37"/>
  </w:num>
  <w:num w:numId="33">
    <w:abstractNumId w:val="23"/>
  </w:num>
  <w:num w:numId="34">
    <w:abstractNumId w:val="24"/>
  </w:num>
  <w:num w:numId="35">
    <w:abstractNumId w:val="9"/>
  </w:num>
  <w:num w:numId="36">
    <w:abstractNumId w:val="13"/>
  </w:num>
  <w:num w:numId="37">
    <w:abstractNumId w:val="40"/>
  </w:num>
  <w:num w:numId="38">
    <w:abstractNumId w:val="14"/>
  </w:num>
  <w:num w:numId="39">
    <w:abstractNumId w:val="27"/>
  </w:num>
  <w:num w:numId="40">
    <w:abstractNumId w:val="32"/>
  </w:num>
  <w:num w:numId="41">
    <w:abstractNumId w:val="19"/>
  </w:num>
  <w:num w:numId="42">
    <w:abstractNumId w:val="36"/>
  </w:num>
  <w:num w:numId="43">
    <w:abstractNumId w:val="12"/>
  </w:num>
  <w:num w:numId="44">
    <w:abstractNumId w:val="4"/>
  </w:num>
  <w:num w:numId="45">
    <w:abstractNumId w:val="5"/>
  </w:num>
  <w:num w:numId="46">
    <w:abstractNumId w:val="6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B5"/>
    <w:rsid w:val="000936A7"/>
    <w:rsid w:val="001666BF"/>
    <w:rsid w:val="00385749"/>
    <w:rsid w:val="00402FB5"/>
    <w:rsid w:val="00766A19"/>
    <w:rsid w:val="007D7C29"/>
    <w:rsid w:val="00DB5A7B"/>
    <w:rsid w:val="00DE31B9"/>
    <w:rsid w:val="00F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0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 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0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 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1659</Words>
  <Characters>9461</Characters>
  <Application>Microsoft Office Word</Application>
  <DocSecurity>0</DocSecurity>
  <Lines>78</Lines>
  <Paragraphs>22</Paragraphs>
  <ScaleCrop>false</ScaleCrop>
  <Company>Microsoft</Company>
  <LinksUpToDate>false</LinksUpToDate>
  <CharactersWithSpaces>11098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2014-09-22T17:39:00Z</dcterms:created>
  <dcterms:modified xsi:type="dcterms:W3CDTF">2014-09-22T18:49:00Z</dcterms:modified>
</cp:coreProperties>
</file>